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90175" w14:textId="0B3D63F3" w:rsidR="00BC4B85" w:rsidRPr="00955437" w:rsidRDefault="00BC4B85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A29A484" w14:textId="77777777" w:rsidR="00BC4B85" w:rsidRPr="00955437" w:rsidRDefault="00BC4B8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9952F1" w14:textId="77777777" w:rsidR="00BC4B85" w:rsidRPr="00955437" w:rsidRDefault="00BC4B8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D7BC69" w14:textId="77777777" w:rsidR="00955437" w:rsidRDefault="00955437">
      <w:pPr>
        <w:spacing w:before="70"/>
        <w:rPr>
          <w:rFonts w:asciiTheme="minorHAnsi" w:hAnsiTheme="minorHAnsi" w:cstheme="minorHAnsi"/>
          <w:sz w:val="22"/>
          <w:szCs w:val="22"/>
        </w:rPr>
      </w:pPr>
      <w:r w:rsidRPr="00955437">
        <w:rPr>
          <w:rFonts w:asciiTheme="minorHAnsi" w:hAnsiTheme="minorHAnsi" w:cstheme="minorHAnsi"/>
          <w:sz w:val="22"/>
          <w:szCs w:val="22"/>
        </w:rPr>
        <w:br w:type="column"/>
      </w:r>
    </w:p>
    <w:p w14:paraId="12BFE7E6" w14:textId="4D302A68" w:rsidR="00BC4B85" w:rsidRPr="00955437" w:rsidRDefault="00955437">
      <w:pPr>
        <w:spacing w:before="70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955437">
        <w:rPr>
          <w:rFonts w:asciiTheme="minorHAnsi" w:eastAsia="Cambria" w:hAnsiTheme="minorHAnsi" w:cstheme="minorHAnsi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673025C3" w14:textId="79BC6FA3" w:rsidR="00BC4B85" w:rsidRPr="00955437" w:rsidRDefault="00955437">
      <w:pPr>
        <w:spacing w:before="5" w:line="240" w:lineRule="exact"/>
        <w:ind w:right="665"/>
        <w:rPr>
          <w:rFonts w:asciiTheme="minorHAnsi" w:eastAsia="Calibri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sz w:val="22"/>
          <w:szCs w:val="22"/>
        </w:rPr>
        <w:t>Depar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ent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 E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al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eer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 Indi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tu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e of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hn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log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z w:val="22"/>
          <w:szCs w:val="22"/>
        </w:rPr>
        <w:t>, Kan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z w:val="22"/>
          <w:szCs w:val="22"/>
        </w:rPr>
        <w:t>ur</w:t>
      </w:r>
      <w:r w:rsidRPr="00955437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3D25A76C" w14:textId="77777777" w:rsidR="00BC4B85" w:rsidRPr="00955437" w:rsidRDefault="00955437">
      <w:pPr>
        <w:spacing w:before="8" w:line="240" w:lineRule="exact"/>
        <w:rPr>
          <w:rFonts w:asciiTheme="minorHAnsi" w:eastAsia="Cambria" w:hAnsiTheme="minorHAnsi" w:cstheme="minorHAnsi"/>
          <w:sz w:val="22"/>
          <w:szCs w:val="22"/>
        </w:rPr>
        <w:sectPr w:rsidR="00BC4B85" w:rsidRPr="00955437">
          <w:pgSz w:w="11920" w:h="16840"/>
          <w:pgMar w:top="120" w:right="80" w:bottom="280" w:left="340" w:header="720" w:footer="720" w:gutter="0"/>
          <w:cols w:num="2" w:space="720" w:equalWidth="0">
            <w:col w:w="3239" w:space="3327"/>
            <w:col w:w="4934"/>
          </w:cols>
        </w:sectPr>
      </w:pPr>
      <w:r w:rsidRPr="00955437">
        <w:rPr>
          <w:rFonts w:asciiTheme="minorHAnsi" w:eastAsia="Cambria" w:hAnsiTheme="minorHAnsi" w:cstheme="minorHAnsi"/>
          <w:position w:val="-1"/>
          <w:sz w:val="22"/>
          <w:szCs w:val="22"/>
        </w:rPr>
        <w:t>+91-</w:t>
      </w:r>
      <w:r w:rsidRPr="00955437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9</w:t>
      </w:r>
      <w:r w:rsidRPr="00955437">
        <w:rPr>
          <w:rFonts w:asciiTheme="minorHAnsi" w:eastAsia="Cambria" w:hAnsiTheme="minorHAnsi" w:cstheme="minorHAnsi"/>
          <w:position w:val="-1"/>
          <w:sz w:val="22"/>
          <w:szCs w:val="22"/>
        </w:rPr>
        <w:t>415</w:t>
      </w:r>
      <w:r w:rsidRPr="00955437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7</w:t>
      </w:r>
      <w:r w:rsidRPr="00955437">
        <w:rPr>
          <w:rFonts w:asciiTheme="minorHAnsi" w:eastAsia="Cambria" w:hAnsiTheme="minorHAnsi" w:cstheme="minorHAnsi"/>
          <w:position w:val="-1"/>
          <w:sz w:val="22"/>
          <w:szCs w:val="22"/>
        </w:rPr>
        <w:t>70233</w:t>
      </w:r>
    </w:p>
    <w:p w14:paraId="68949E31" w14:textId="488DF5F8" w:rsidR="00BC4B85" w:rsidRPr="00955437" w:rsidRDefault="00BC4B8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2885B457" w14:textId="77777777" w:rsidR="00BC4B85" w:rsidRPr="00955437" w:rsidRDefault="00955437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AREER</w:t>
      </w:r>
      <w:r w:rsidRPr="00955437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VI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ION</w:t>
      </w:r>
    </w:p>
    <w:p w14:paraId="2C642EB8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sz w:val="22"/>
          <w:szCs w:val="22"/>
        </w:rPr>
        <w:t>To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all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my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sk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ts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xplo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pt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my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dif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ds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1A611CC4" w14:textId="77777777" w:rsidR="00BC4B85" w:rsidRPr="00955437" w:rsidRDefault="00955437">
      <w:pPr>
        <w:spacing w:before="3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955437">
        <w:rPr>
          <w:rFonts w:asciiTheme="minorHAnsi" w:eastAsia="Cambria" w:hAnsiTheme="minorHAnsi" w:cstheme="minorHAnsi"/>
          <w:sz w:val="22"/>
          <w:szCs w:val="22"/>
        </w:rPr>
        <w:t>ize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my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po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z w:val="22"/>
          <w:szCs w:val="22"/>
        </w:rPr>
        <w:t>tial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wh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the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z w:val="22"/>
          <w:szCs w:val="22"/>
        </w:rPr>
        <w:t>po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ity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uo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1A994F77" w14:textId="77777777" w:rsidR="00BC4B85" w:rsidRPr="00955437" w:rsidRDefault="00BC4B85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068A4DEB" w14:textId="5753FCD6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X</w:t>
      </w:r>
      <w:r w:rsidRPr="00955437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ERI</w:t>
      </w:r>
      <w:r w:rsidRPr="00955437">
        <w:rPr>
          <w:rFonts w:asciiTheme="minorHAnsi" w:eastAsia="Cambria" w:hAnsiTheme="minorHAnsi" w:cstheme="minorHAnsi"/>
          <w:b/>
          <w:spacing w:val="3"/>
          <w:position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</w:p>
    <w:p w14:paraId="02DBE101" w14:textId="77777777" w:rsidR="00BC4B85" w:rsidRPr="00955437" w:rsidRDefault="00BC4B85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4853926B" w14:textId="77777777" w:rsidR="00BC4B85" w:rsidRPr="00955437" w:rsidRDefault="00955437">
      <w:pPr>
        <w:spacing w:before="31"/>
        <w:ind w:left="76" w:right="24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pa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rt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ent</w:t>
      </w:r>
      <w:r w:rsidRPr="0095543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ns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ut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olog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Ka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pu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 xml:space="preserve">ia                                       </w:t>
      </w:r>
      <w:r w:rsidRPr="00955437">
        <w:rPr>
          <w:rFonts w:asciiTheme="minorHAnsi" w:eastAsia="Cambria" w:hAnsiTheme="minorHAnsi" w:cstheme="minorHAnsi"/>
          <w:b/>
          <w:spacing w:val="1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sz w:val="22"/>
          <w:szCs w:val="22"/>
        </w:rPr>
        <w:t>010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se</w:t>
      </w:r>
      <w:r w:rsidRPr="00955437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t</w:t>
      </w:r>
    </w:p>
    <w:p w14:paraId="4924EF69" w14:textId="77777777" w:rsidR="00BC4B85" w:rsidRPr="00955437" w:rsidRDefault="00955437">
      <w:pPr>
        <w:ind w:left="79" w:right="19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oj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As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e                                                                     </w:t>
      </w:r>
      <w:r w:rsidRPr="00955437">
        <w:rPr>
          <w:rFonts w:asciiTheme="minorHAnsi" w:eastAsia="Cambria" w:hAnsiTheme="minorHAnsi" w:cstheme="minorHAnsi"/>
          <w:b/>
          <w:i/>
          <w:spacing w:val="4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f.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tya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K.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Ja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th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m,</w:t>
      </w:r>
      <w:r w:rsidRPr="00955437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dia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Ka</w:t>
      </w:r>
      <w:r w:rsidRPr="00955437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pur</w:t>
      </w:r>
    </w:p>
    <w:p w14:paraId="29016623" w14:textId="77777777" w:rsidR="00BC4B85" w:rsidRPr="00955437" w:rsidRDefault="00955437">
      <w:pPr>
        <w:spacing w:before="36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PEG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TL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th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 p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fo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ms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z w:val="22"/>
          <w:szCs w:val="22"/>
        </w:rPr>
        <w:t>id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os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k</w:t>
      </w:r>
    </w:p>
    <w:p w14:paraId="35B82222" w14:textId="77777777" w:rsidR="00BC4B85" w:rsidRPr="00955437" w:rsidRDefault="00955437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up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up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ta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te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up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sz w:val="22"/>
          <w:szCs w:val="22"/>
        </w:rPr>
        <w:t>50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ps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for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mis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ion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iz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74024EE3" w14:textId="77777777" w:rsidR="00BC4B85" w:rsidRPr="00955437" w:rsidRDefault="00955437">
      <w:pPr>
        <w:ind w:left="83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sz w:val="22"/>
          <w:szCs w:val="22"/>
        </w:rPr>
        <w:t>TE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OS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mo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pl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VA</w:t>
      </w:r>
    </w:p>
    <w:p w14:paraId="179940D2" w14:textId="77777777" w:rsidR="00BC4B85" w:rsidRPr="00955437" w:rsidRDefault="00955437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z w:val="22"/>
          <w:szCs w:val="22"/>
        </w:rPr>
        <w:t>.2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6</w:t>
      </w:r>
      <w:r w:rsidRPr="00955437">
        <w:rPr>
          <w:rFonts w:asciiTheme="minorHAnsi" w:eastAsia="Cambria" w:hAnsiTheme="minorHAnsi" w:cstheme="minorHAnsi"/>
          <w:sz w:val="22"/>
          <w:szCs w:val="22"/>
        </w:rPr>
        <w:t>1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TL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955437">
        <w:rPr>
          <w:rFonts w:asciiTheme="minorHAnsi" w:eastAsia="Cambria" w:hAnsiTheme="minorHAnsi" w:cstheme="minorHAnsi"/>
          <w:sz w:val="22"/>
          <w:szCs w:val="22"/>
        </w:rPr>
        <w:t>tf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6D58708F" w14:textId="77777777" w:rsidR="00BC4B85" w:rsidRPr="00955437" w:rsidRDefault="00955437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fo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tudy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J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VM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)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h.264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om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itst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ion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is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ion</w:t>
      </w:r>
    </w:p>
    <w:p w14:paraId="74E30798" w14:textId="77777777" w:rsidR="00BC4B85" w:rsidRPr="00955437" w:rsidRDefault="00955437">
      <w:pPr>
        <w:tabs>
          <w:tab w:val="left" w:pos="820"/>
        </w:tabs>
        <w:spacing w:before="13" w:line="220" w:lineRule="exact"/>
        <w:ind w:left="834" w:right="1094" w:hanging="360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554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5437">
        <w:rPr>
          <w:rFonts w:asciiTheme="minorHAnsi" w:eastAsia="Cambria" w:hAnsiTheme="minorHAnsi" w:cstheme="minorHAnsi"/>
          <w:sz w:val="22"/>
          <w:szCs w:val="22"/>
        </w:rPr>
        <w:t>Cur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op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sz w:val="22"/>
          <w:szCs w:val="22"/>
        </w:rPr>
        <w:t>26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4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to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ve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5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ts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IT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Ka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pur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955437">
        <w:rPr>
          <w:rFonts w:asciiTheme="minorHAnsi" w:eastAsia="Cambria" w:hAnsiTheme="minorHAnsi" w:cstheme="minorHAnsi"/>
          <w:sz w:val="22"/>
          <w:szCs w:val="22"/>
        </w:rPr>
        <w:t>mpus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s 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tu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44A756EB" w14:textId="77777777" w:rsidR="00BC4B85" w:rsidRPr="00955437" w:rsidRDefault="00BC4B85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62BE4338" w14:textId="77777777" w:rsidR="00BC4B85" w:rsidRPr="00955437" w:rsidRDefault="00955437">
      <w:pPr>
        <w:ind w:left="79" w:right="19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pa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rt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ent</w:t>
      </w:r>
      <w:r w:rsidRPr="0095543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ns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4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ut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olog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Ka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pu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</w:t>
      </w:r>
      <w:r w:rsidRPr="00955437">
        <w:rPr>
          <w:rFonts w:asciiTheme="minorHAnsi" w:eastAsia="Cambria" w:hAnsiTheme="minorHAnsi" w:cstheme="minorHAnsi"/>
          <w:b/>
          <w:spacing w:val="3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ug,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2010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ov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20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10</w:t>
      </w:r>
    </w:p>
    <w:p w14:paraId="3825B0FB" w14:textId="77777777" w:rsidR="00BC4B85" w:rsidRPr="00955437" w:rsidRDefault="00955437">
      <w:pPr>
        <w:spacing w:line="220" w:lineRule="exact"/>
        <w:ind w:left="79" w:right="18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oj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i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ll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ow                                                                            </w:t>
      </w:r>
      <w:r w:rsidRPr="00955437">
        <w:rPr>
          <w:rFonts w:asciiTheme="minorHAnsi" w:eastAsia="Cambria" w:hAnsiTheme="minorHAnsi" w:cstheme="minorHAnsi"/>
          <w:b/>
          <w:i/>
          <w:spacing w:val="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of.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ditya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K.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J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tim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dia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Ka</w:t>
      </w:r>
      <w:r w:rsidRPr="00955437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r</w:t>
      </w:r>
    </w:p>
    <w:p w14:paraId="19036DC5" w14:textId="77777777" w:rsidR="00BC4B85" w:rsidRPr="00955437" w:rsidRDefault="00955437">
      <w:pPr>
        <w:tabs>
          <w:tab w:val="left" w:pos="820"/>
        </w:tabs>
        <w:spacing w:before="53" w:line="220" w:lineRule="exact"/>
        <w:ind w:left="834" w:right="498" w:hanging="360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554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GUI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is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ion</w:t>
      </w:r>
      <w:r w:rsidRPr="00955437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pt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z w:val="22"/>
          <w:szCs w:val="22"/>
        </w:rPr>
        <w:t>igit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z w:val="22"/>
          <w:szCs w:val="22"/>
        </w:rPr>
        <w:t>GN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RAYL</w:t>
      </w:r>
      <w:r w:rsidRPr="00955437">
        <w:rPr>
          <w:rFonts w:asciiTheme="minorHAnsi" w:eastAsia="Cambria" w:hAnsiTheme="minorHAnsi" w:cstheme="minorHAnsi"/>
          <w:sz w:val="22"/>
          <w:szCs w:val="22"/>
        </w:rPr>
        <w:t>EI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nne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th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oi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 m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ism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iv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TL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955437">
        <w:rPr>
          <w:rFonts w:asciiTheme="minorHAnsi" w:eastAsia="Cambria" w:hAnsiTheme="minorHAnsi" w:cstheme="minorHAnsi"/>
          <w:sz w:val="22"/>
          <w:szCs w:val="22"/>
        </w:rPr>
        <w:t>tf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3396D737" w14:textId="77777777" w:rsidR="00BC4B85" w:rsidRPr="00955437" w:rsidRDefault="00955437">
      <w:pPr>
        <w:spacing w:before="1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fo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x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mot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on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tio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ogic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ge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g,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g,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od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g,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2D</w:t>
      </w:r>
    </w:p>
    <w:p w14:paraId="3CCB18BF" w14:textId="77777777" w:rsidR="00BC4B85" w:rsidRPr="00955437" w:rsidRDefault="00955437">
      <w:pPr>
        <w:spacing w:line="220" w:lineRule="exact"/>
        <w:ind w:left="83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sa</w:t>
      </w:r>
      <w:r w:rsidRPr="00955437">
        <w:rPr>
          <w:rFonts w:asciiTheme="minorHAnsi" w:eastAsia="Cambria" w:hAnsiTheme="minorHAnsi" w:cstheme="minorHAnsi"/>
          <w:sz w:val="22"/>
          <w:szCs w:val="22"/>
        </w:rPr>
        <w:t>mpli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fil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pol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tion</w:t>
      </w:r>
    </w:p>
    <w:p w14:paraId="568120F7" w14:textId="77777777" w:rsidR="00BC4B85" w:rsidRPr="00955437" w:rsidRDefault="00955437">
      <w:pPr>
        <w:spacing w:before="2"/>
        <w:ind w:left="471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18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z w:val="22"/>
          <w:szCs w:val="22"/>
        </w:rPr>
        <w:t>PEG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TL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pl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32DA8BCF" w14:textId="77777777" w:rsidR="00BC4B85" w:rsidRPr="00955437" w:rsidRDefault="00BC4B85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44685BB" w14:textId="4D13CBBB" w:rsidR="00BC4B85" w:rsidRPr="00955437" w:rsidRDefault="00955437" w:rsidP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TE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AL</w:t>
      </w:r>
      <w:r w:rsidRPr="00955437">
        <w:rPr>
          <w:rFonts w:asciiTheme="minorHAnsi" w:eastAsia="Cambri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SK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IL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</w:p>
    <w:p w14:paraId="508545FA" w14:textId="77777777" w:rsidR="00BC4B85" w:rsidRPr="00955437" w:rsidRDefault="00955437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ng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ges</w:t>
      </w:r>
    </w:p>
    <w:p w14:paraId="23DA6927" w14:textId="77777777" w:rsidR="00BC4B85" w:rsidRPr="00955437" w:rsidRDefault="00955437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TL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B                              </w:t>
      </w:r>
      <w:r w:rsidRPr="00955437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X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PER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3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i/>
          <w:spacing w:val="2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)             </w:t>
      </w:r>
      <w:r w:rsidRPr="00955437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            </w:t>
      </w:r>
      <w:r w:rsidRPr="00955437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VA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CE</w:t>
      </w:r>
      <w:r w:rsidRPr="00955437">
        <w:rPr>
          <w:rFonts w:asciiTheme="minorHAnsi" w:eastAsia="Cambria" w:hAnsiTheme="minorHAnsi" w:cstheme="minorHAnsi"/>
          <w:i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i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5</w:t>
      </w:r>
      <w:r w:rsidRPr="00955437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0D00D523" w14:textId="77777777" w:rsidR="00BC4B85" w:rsidRPr="00955437" w:rsidRDefault="00955437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HTM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CS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VAS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CR</w:t>
      </w:r>
      <w:r w:rsidRPr="00955437">
        <w:rPr>
          <w:rFonts w:asciiTheme="minorHAnsi" w:eastAsia="Cambria" w:hAnsiTheme="minorHAnsi" w:cstheme="minorHAnsi"/>
          <w:sz w:val="22"/>
          <w:szCs w:val="22"/>
        </w:rPr>
        <w:t>IPT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MED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M,</w:t>
      </w:r>
      <w:r w:rsidRPr="00955437">
        <w:rPr>
          <w:rFonts w:asciiTheme="minorHAnsi" w:eastAsia="Cambria" w:hAnsiTheme="minorHAnsi" w:cstheme="minorHAnsi"/>
          <w:i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6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i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)         </w:t>
      </w:r>
      <w:r w:rsidRPr="00955437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og </w:t>
      </w:r>
      <w:r w:rsidRPr="00955437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FA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MI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i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3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Mo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73FD5CA1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ols</w:t>
      </w:r>
      <w:r w:rsidRPr="0095543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nd</w:t>
      </w:r>
      <w:r w:rsidRPr="0095543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ib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ies</w:t>
      </w:r>
    </w:p>
    <w:p w14:paraId="59D7802D" w14:textId="77777777" w:rsidR="00BC4B85" w:rsidRPr="00955437" w:rsidRDefault="00955437">
      <w:pPr>
        <w:spacing w:before="3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Vis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Studio                      </w:t>
      </w:r>
      <w:r w:rsidRPr="00955437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955437">
        <w:rPr>
          <w:rFonts w:asciiTheme="minorHAnsi" w:eastAsia="Cambria" w:hAnsiTheme="minorHAnsi" w:cstheme="minorHAnsi"/>
          <w:sz w:val="22"/>
          <w:szCs w:val="22"/>
        </w:rPr>
        <w:t>ipse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                 </w:t>
      </w:r>
      <w:r w:rsidRPr="00955437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r    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x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IDE            </w:t>
      </w:r>
      <w:r w:rsidRPr="00955437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Cygwin</w:t>
      </w:r>
    </w:p>
    <w:p w14:paraId="3B5D2992" w14:textId="77777777" w:rsidR="00BC4B85" w:rsidRPr="00955437" w:rsidRDefault="00955437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GN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z w:val="22"/>
          <w:szCs w:val="22"/>
        </w:rPr>
        <w:t>ic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y    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CV               </w:t>
      </w:r>
      <w:r w:rsidRPr="00955437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TP</w:t>
      </w:r>
    </w:p>
    <w:p w14:paraId="00109D1C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Op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ra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ing</w:t>
      </w:r>
      <w:r w:rsidRPr="00955437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ys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ems</w:t>
      </w:r>
    </w:p>
    <w:p w14:paraId="1867F133" w14:textId="77777777" w:rsidR="00BC4B85" w:rsidRPr="00955437" w:rsidRDefault="00955437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-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7,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Vist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P  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ux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untu</w:t>
      </w:r>
    </w:p>
    <w:p w14:paraId="669CE394" w14:textId="77777777" w:rsidR="00BC4B85" w:rsidRPr="00955437" w:rsidRDefault="00BC4B85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2BD39926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UC</w:t>
      </w:r>
      <w:r w:rsidRPr="00955437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TIO</w:t>
      </w:r>
      <w:r w:rsidRPr="00955437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AL</w:t>
      </w:r>
      <w:r w:rsidRPr="00955437">
        <w:rPr>
          <w:rFonts w:asciiTheme="minorHAnsi" w:eastAsia="Cambria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QUA</w:t>
      </w:r>
      <w:r w:rsidRPr="00955437">
        <w:rPr>
          <w:rFonts w:asciiTheme="minorHAnsi" w:eastAsia="Cambria" w:hAnsiTheme="minorHAnsi" w:cstheme="minorHAnsi"/>
          <w:b/>
          <w:spacing w:val="3"/>
          <w:position w:val="-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IFI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TIONS</w:t>
      </w:r>
    </w:p>
    <w:p w14:paraId="6FA71C25" w14:textId="77777777" w:rsidR="00BC4B85" w:rsidRPr="00955437" w:rsidRDefault="00BC4B85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78EFB35F" w14:textId="77777777" w:rsidR="00BC4B85" w:rsidRPr="00955437" w:rsidRDefault="00955437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olo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tr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nics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nd</w:t>
      </w:r>
      <w:r w:rsidRPr="0095543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omm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955437">
        <w:rPr>
          <w:rFonts w:asciiTheme="minorHAnsi" w:eastAsia="Cambria" w:hAnsiTheme="minorHAnsi" w:cstheme="minorHAnsi"/>
          <w:b/>
          <w:spacing w:val="-1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ne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ing</w:t>
      </w:r>
      <w:r w:rsidRPr="00955437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7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TU,</w:t>
      </w:r>
      <w:r w:rsidRPr="0095543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Pe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ce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ge</w:t>
      </w:r>
      <w:r w:rsidRPr="0095543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-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7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0.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%)</w:t>
      </w:r>
    </w:p>
    <w:p w14:paraId="1EC12E23" w14:textId="77777777" w:rsidR="00BC4B85" w:rsidRPr="00955437" w:rsidRDefault="00955437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Ga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ot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Co</w:t>
      </w:r>
      <w:r w:rsidRPr="00955437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le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ee</w:t>
      </w:r>
      <w:r w:rsidRPr="00955437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i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pacing w:val="5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ech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ol</w:t>
      </w:r>
      <w:r w:rsidRPr="00955437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955437">
        <w:rPr>
          <w:rFonts w:asciiTheme="minorHAnsi" w:eastAsia="Cambria" w:hAnsiTheme="minorHAnsi" w:cstheme="minorHAnsi"/>
          <w:i/>
          <w:spacing w:val="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ug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2006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1</w:t>
      </w:r>
      <w:r w:rsidRPr="00955437">
        <w:rPr>
          <w:rFonts w:asciiTheme="minorHAnsi" w:eastAsia="Cambria" w:hAnsiTheme="minorHAnsi" w:cstheme="minorHAnsi"/>
          <w:sz w:val="22"/>
          <w:szCs w:val="22"/>
        </w:rPr>
        <w:t>0</w:t>
      </w:r>
    </w:p>
    <w:p w14:paraId="7413BA78" w14:textId="77777777" w:rsidR="00BC4B85" w:rsidRPr="00955437" w:rsidRDefault="00955437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UP</w:t>
      </w:r>
      <w:r w:rsidRPr="00955437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ar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ce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ge</w:t>
      </w:r>
      <w:r w:rsidRPr="0095543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7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9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4</w:t>
      </w:r>
      <w:r w:rsidRPr="00955437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%)</w:t>
      </w:r>
    </w:p>
    <w:p w14:paraId="33E591EB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Lu</w:t>
      </w:r>
      <w:r w:rsidRPr="00955437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ow</w:t>
      </w:r>
      <w:r w:rsidRPr="00955437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Inter</w:t>
      </w:r>
      <w:r w:rsidRPr="00955437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Coll</w:t>
      </w:r>
      <w:r w:rsidRPr="00955437">
        <w:rPr>
          <w:rFonts w:asciiTheme="minorHAnsi" w:eastAsia="Cambria" w:hAnsiTheme="minorHAnsi" w:cstheme="minorHAnsi"/>
          <w:i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 w:rsidRPr="00955437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2004</w:t>
      </w:r>
    </w:p>
    <w:p w14:paraId="091BB5D2" w14:textId="77777777" w:rsidR="00BC4B85" w:rsidRPr="00955437" w:rsidRDefault="00955437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z w:val="22"/>
          <w:szCs w:val="22"/>
        </w:rPr>
        <w:t>High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4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UP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oa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cen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6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5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8</w:t>
      </w:r>
      <w:r w:rsidRPr="00955437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%)</w:t>
      </w:r>
    </w:p>
    <w:p w14:paraId="071AFDC7" w14:textId="77777777" w:rsidR="00BC4B85" w:rsidRPr="00955437" w:rsidRDefault="00955437">
      <w:pPr>
        <w:spacing w:before="3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Pe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ers</w:t>
      </w:r>
      <w:r w:rsidRPr="00955437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i/>
          <w:spacing w:val="-1"/>
          <w:sz w:val="22"/>
          <w:szCs w:val="22"/>
        </w:rPr>
        <w:t>ig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>Scho</w:t>
      </w:r>
      <w:r w:rsidRPr="00955437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i/>
          <w:sz w:val="22"/>
          <w:szCs w:val="22"/>
        </w:rPr>
        <w:t xml:space="preserve">l                                                                                                                                                                                                    </w:t>
      </w:r>
      <w:r w:rsidRPr="00955437">
        <w:rPr>
          <w:rFonts w:asciiTheme="minorHAnsi" w:eastAsia="Cambria" w:hAnsiTheme="minorHAnsi" w:cstheme="minorHAnsi"/>
          <w:i/>
          <w:spacing w:val="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z w:val="22"/>
          <w:szCs w:val="22"/>
        </w:rPr>
        <w:t>un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2002</w:t>
      </w:r>
    </w:p>
    <w:p w14:paraId="31866F85" w14:textId="77777777" w:rsidR="00BC4B85" w:rsidRPr="00955437" w:rsidRDefault="00BC4B85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0D710BF3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PR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TS</w:t>
      </w:r>
    </w:p>
    <w:p w14:paraId="44E41975" w14:textId="77777777" w:rsidR="00BC4B85" w:rsidRPr="00955437" w:rsidRDefault="00BC4B85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DB16F79" w14:textId="77777777" w:rsidR="00BC4B85" w:rsidRPr="00955437" w:rsidRDefault="00955437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LT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IA</w:t>
      </w:r>
      <w:r w:rsidRPr="0095543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TR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SS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OV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955437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IRE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 xml:space="preserve">S                                                                                                                       </w:t>
      </w:r>
      <w:r w:rsidRPr="00955437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ov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2010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1B0E6A39" w14:textId="77777777" w:rsidR="00BC4B85" w:rsidRPr="00955437" w:rsidRDefault="00955437">
      <w:pPr>
        <w:spacing w:before="34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De</w:t>
      </w:r>
      <w:r w:rsidRPr="00955437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ils</w:t>
      </w:r>
    </w:p>
    <w:p w14:paraId="130DCA87" w14:textId="77777777" w:rsidR="00BC4B85" w:rsidRPr="00955437" w:rsidRDefault="00955437">
      <w:pPr>
        <w:tabs>
          <w:tab w:val="left" w:pos="820"/>
        </w:tabs>
        <w:spacing w:line="276" w:lineRule="auto"/>
        <w:ind w:left="834" w:right="969" w:hanging="360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></w:t>
      </w:r>
      <w:r w:rsidRPr="009554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-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pl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odi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mis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ack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8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mp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uti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th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it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to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ak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it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131F4AE7" w14:textId="77777777" w:rsidR="00BC4B85" w:rsidRPr="00955437" w:rsidRDefault="00955437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mp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BS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dia</w:t>
      </w:r>
    </w:p>
    <w:p w14:paraId="328939B0" w14:textId="77777777" w:rsidR="00BC4B85" w:rsidRPr="00955437" w:rsidRDefault="00955437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</w:p>
    <w:p w14:paraId="5576F080" w14:textId="77777777" w:rsidR="00BC4B85" w:rsidRPr="00955437" w:rsidRDefault="00955437">
      <w:pPr>
        <w:tabs>
          <w:tab w:val="left" w:pos="820"/>
        </w:tabs>
        <w:spacing w:line="276" w:lineRule="auto"/>
        <w:ind w:left="834" w:right="950" w:hanging="360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554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PEG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z w:val="22"/>
          <w:szCs w:val="22"/>
        </w:rPr>
        <w:t>ith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scala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ity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fe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era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its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3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tial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ut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s 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iv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eq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z w:val="22"/>
          <w:szCs w:val="22"/>
        </w:rPr>
        <w:t>th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ity</w:t>
      </w:r>
    </w:p>
    <w:p w14:paraId="4EF536FD" w14:textId="77777777" w:rsidR="00BC4B85" w:rsidRPr="00955437" w:rsidRDefault="00955437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dd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TP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fu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955437">
        <w:rPr>
          <w:rFonts w:asciiTheme="minorHAnsi" w:eastAsia="Cambria" w:hAnsiTheme="minorHAnsi" w:cstheme="minorHAnsi"/>
          <w:sz w:val="22"/>
          <w:szCs w:val="22"/>
        </w:rPr>
        <w:t>ity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TP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br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so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to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pl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od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VC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co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</w:p>
    <w:p w14:paraId="304B759B" w14:textId="77777777" w:rsidR="00BC4B85" w:rsidRPr="00955437" w:rsidRDefault="00955437">
      <w:pPr>
        <w:spacing w:before="36"/>
        <w:ind w:left="83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ts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he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955437">
        <w:rPr>
          <w:rFonts w:asciiTheme="minorHAnsi" w:eastAsia="Cambria" w:hAnsiTheme="minorHAnsi" w:cstheme="minorHAnsi"/>
          <w:sz w:val="22"/>
          <w:szCs w:val="22"/>
        </w:rPr>
        <w:t>mpus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ras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ture</w:t>
      </w:r>
    </w:p>
    <w:p w14:paraId="59EB9226" w14:textId="77777777" w:rsidR="00BC4B85" w:rsidRPr="00955437" w:rsidRDefault="00955437">
      <w:pPr>
        <w:spacing w:before="34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955437">
        <w:rPr>
          <w:rFonts w:asciiTheme="minorHAnsi" w:eastAsia="Cambria" w:hAnsiTheme="minorHAnsi" w:cstheme="minorHAnsi"/>
          <w:sz w:val="22"/>
          <w:szCs w:val="22"/>
        </w:rPr>
        <w:t>tf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ux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/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ws           </w:t>
      </w:r>
      <w:r w:rsidRPr="00955437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 </w:t>
      </w:r>
      <w:r w:rsidRPr="00955437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Too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955437">
        <w:rPr>
          <w:rFonts w:asciiTheme="minorHAnsi" w:eastAsia="Cambria" w:hAnsiTheme="minorHAnsi" w:cstheme="minorHAnsi"/>
          <w:sz w:val="22"/>
          <w:szCs w:val="22"/>
        </w:rPr>
        <w:t>ipse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z w:val="22"/>
          <w:szCs w:val="22"/>
        </w:rPr>
        <w:t>is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tud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o       </w:t>
      </w:r>
      <w:r w:rsidRPr="00955437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ge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th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TL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B)</w:t>
      </w:r>
    </w:p>
    <w:p w14:paraId="3D52A9A6" w14:textId="77777777" w:rsidR="00BC4B85" w:rsidRPr="00955437" w:rsidRDefault="00955437">
      <w:pPr>
        <w:spacing w:before="36"/>
        <w:ind w:left="474"/>
        <w:rPr>
          <w:rFonts w:asciiTheme="minorHAnsi" w:eastAsia="Cambria" w:hAnsiTheme="minorHAnsi" w:cstheme="minorHAnsi"/>
          <w:sz w:val="22"/>
          <w:szCs w:val="22"/>
        </w:rPr>
        <w:sectPr w:rsidR="00BC4B85" w:rsidRPr="00955437">
          <w:type w:val="continuous"/>
          <w:pgSz w:w="11920" w:h="16840"/>
          <w:pgMar w:top="120" w:right="80" w:bottom="280" w:left="340" w:header="720" w:footer="720" w:gutter="0"/>
          <w:cols w:space="720"/>
        </w:sect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V,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TP</w:t>
      </w:r>
    </w:p>
    <w:p w14:paraId="27432A16" w14:textId="77777777" w:rsidR="00BC4B85" w:rsidRPr="00955437" w:rsidRDefault="00955437">
      <w:pPr>
        <w:spacing w:before="74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z w:val="22"/>
          <w:szCs w:val="22"/>
        </w:rPr>
        <w:lastRenderedPageBreak/>
        <w:t>A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TS</w:t>
      </w:r>
    </w:p>
    <w:p w14:paraId="56B24D3B" w14:textId="77777777" w:rsidR="00BC4B85" w:rsidRPr="00955437" w:rsidRDefault="00955437">
      <w:pPr>
        <w:spacing w:before="34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Mo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i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Obj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Trac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i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MATL</w:t>
      </w:r>
      <w:r w:rsidRPr="00955437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b/>
          <w:i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:</w:t>
      </w:r>
      <w:r w:rsidRPr="00955437">
        <w:rPr>
          <w:rFonts w:asciiTheme="minorHAnsi" w:eastAsia="Cambria" w:hAnsiTheme="minorHAnsi" w:cstheme="minorHAnsi"/>
          <w:b/>
          <w:i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b/>
          <w:i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Na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vn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i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ma, 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t.</w:t>
      </w:r>
      <w:r w:rsidRPr="00955437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i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T)                           </w:t>
      </w:r>
      <w:r w:rsidRPr="00955437">
        <w:rPr>
          <w:rFonts w:asciiTheme="minorHAnsi" w:eastAsia="Cambria" w:hAnsiTheme="minorHAnsi" w:cstheme="minorHAnsi"/>
          <w:b/>
          <w:i/>
          <w:spacing w:val="2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2010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-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y2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sz w:val="22"/>
          <w:szCs w:val="22"/>
        </w:rPr>
        <w:t>10</w:t>
      </w:r>
    </w:p>
    <w:p w14:paraId="1149B5F7" w14:textId="77777777" w:rsidR="00BC4B85" w:rsidRPr="00955437" w:rsidRDefault="00955437">
      <w:pPr>
        <w:tabs>
          <w:tab w:val="left" w:pos="820"/>
        </w:tabs>
        <w:spacing w:line="276" w:lineRule="auto"/>
        <w:ind w:left="834" w:right="780" w:hanging="360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554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ovi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ack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TL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th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GA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16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mic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lle</w:t>
      </w:r>
      <w:r w:rsidRPr="00955437">
        <w:rPr>
          <w:rFonts w:asciiTheme="minorHAnsi" w:eastAsia="Cambria" w:hAnsiTheme="minorHAnsi" w:cstheme="minorHAnsi"/>
          <w:sz w:val="22"/>
          <w:szCs w:val="22"/>
        </w:rPr>
        <w:t>d mov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53D67CED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pe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i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on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trol</w:t>
      </w:r>
      <w:r w:rsidRPr="00955437">
        <w:rPr>
          <w:rFonts w:asciiTheme="minorHAnsi" w:eastAsia="Cambria" w:hAnsiTheme="minorHAnsi" w:cstheme="minorHAnsi"/>
          <w:b/>
          <w:i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b/>
          <w:i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rm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i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Mag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i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C Motor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</w:t>
      </w:r>
      <w:r w:rsidRPr="00955437">
        <w:rPr>
          <w:rFonts w:asciiTheme="minorHAnsi" w:eastAsia="Cambria" w:hAnsiTheme="minorHAnsi" w:cstheme="minorHAnsi"/>
          <w:b/>
          <w:i/>
          <w:spacing w:val="1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sz w:val="22"/>
          <w:szCs w:val="22"/>
        </w:rPr>
        <w:t>010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2010</w:t>
      </w:r>
    </w:p>
    <w:p w14:paraId="668372C7" w14:textId="77777777" w:rsidR="00BC4B85" w:rsidRPr="00955437" w:rsidRDefault="00955437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Co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ase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ol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DC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ot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5BD71E99" w14:textId="77777777" w:rsidR="00BC4B85" w:rsidRPr="00955437" w:rsidRDefault="00955437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Mi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us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e                                                                                                                                                                                          </w:t>
      </w:r>
      <w:r w:rsidRPr="00955437">
        <w:rPr>
          <w:rFonts w:asciiTheme="minorHAnsi" w:eastAsia="Cambria" w:hAnsiTheme="minorHAnsi" w:cstheme="minorHAnsi"/>
          <w:b/>
          <w:i/>
          <w:spacing w:val="2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ov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2009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2009</w:t>
      </w:r>
    </w:p>
    <w:p w14:paraId="66BDB968" w14:textId="77777777" w:rsidR="00BC4B85" w:rsidRPr="00955437" w:rsidRDefault="00955437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Co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ut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omous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ot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ving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zes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z w:val="22"/>
          <w:szCs w:val="22"/>
        </w:rPr>
        <w:t>ith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IR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GA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16 mic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lle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177EC538" w14:textId="77777777" w:rsidR="00BC4B85" w:rsidRPr="00955437" w:rsidRDefault="00955437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Line</w:t>
      </w:r>
      <w:r w:rsidRPr="00955437">
        <w:rPr>
          <w:rFonts w:asciiTheme="minorHAnsi" w:eastAsia="Cambria" w:hAnsiTheme="minorHAnsi" w:cstheme="minorHAnsi"/>
          <w:b/>
          <w:i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ll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ow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sz w:val="22"/>
          <w:szCs w:val="22"/>
        </w:rPr>
        <w:t>008-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2008</w:t>
      </w:r>
    </w:p>
    <w:p w14:paraId="7560A12D" w14:textId="77777777" w:rsidR="00BC4B85" w:rsidRPr="00955437" w:rsidRDefault="00955437">
      <w:pPr>
        <w:ind w:left="439" w:right="30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Co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utom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tic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ot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lac</w:t>
      </w:r>
      <w:r w:rsidRPr="00955437">
        <w:rPr>
          <w:rFonts w:asciiTheme="minorHAnsi" w:eastAsia="Cambria" w:hAnsiTheme="minorHAnsi" w:cstheme="minorHAnsi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whi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ack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ound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mic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EGA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16</w:t>
      </w:r>
    </w:p>
    <w:p w14:paraId="17141F28" w14:textId="77777777" w:rsidR="00BC4B85" w:rsidRPr="00955437" w:rsidRDefault="00955437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Bio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i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gi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b/>
          <w:i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nsf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ion</w:t>
      </w:r>
      <w:r w:rsidRPr="00955437">
        <w:rPr>
          <w:rFonts w:asciiTheme="minorHAnsi" w:eastAsia="Cambria" w:hAnsiTheme="minorHAnsi" w:cstheme="minorHAnsi"/>
          <w:b/>
          <w:i/>
          <w:spacing w:val="-1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to</w:t>
      </w:r>
      <w:r w:rsidRPr="00955437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:</w:t>
      </w:r>
      <w:r w:rsidRPr="00955437">
        <w:rPr>
          <w:rFonts w:asciiTheme="minorHAnsi" w:eastAsia="Cambria" w:hAnsiTheme="minorHAnsi" w:cstheme="minorHAnsi"/>
          <w:b/>
          <w:i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b/>
          <w:i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i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il,</w:t>
      </w:r>
      <w:r w:rsidRPr="00955437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i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i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gg,</w:t>
      </w:r>
      <w:r w:rsidRPr="00955437">
        <w:rPr>
          <w:rFonts w:asciiTheme="minorHAnsi" w:eastAsia="Cambria" w:hAnsiTheme="minorHAnsi" w:cstheme="minorHAnsi"/>
          <w:b/>
          <w:i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i/>
          <w:spacing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i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i/>
          <w:sz w:val="22"/>
          <w:szCs w:val="22"/>
        </w:rPr>
        <w:t xml:space="preserve">T)                 </w:t>
      </w:r>
      <w:r w:rsidRPr="00955437">
        <w:rPr>
          <w:rFonts w:asciiTheme="minorHAnsi" w:eastAsia="Cambria" w:hAnsiTheme="minorHAnsi" w:cstheme="minorHAnsi"/>
          <w:b/>
          <w:i/>
          <w:spacing w:val="3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2007-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ov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2007</w:t>
      </w:r>
    </w:p>
    <w:p w14:paraId="79FBF2E8" w14:textId="77777777" w:rsidR="00BC4B85" w:rsidRPr="00955437" w:rsidRDefault="00955437">
      <w:pPr>
        <w:tabs>
          <w:tab w:val="left" w:pos="820"/>
        </w:tabs>
        <w:spacing w:line="276" w:lineRule="auto"/>
        <w:ind w:left="834" w:right="398" w:hanging="360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554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on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mo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which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mpl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ploym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tion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ve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955437">
        <w:rPr>
          <w:rFonts w:asciiTheme="minorHAnsi" w:eastAsia="Cambria" w:hAnsiTheme="minorHAnsi" w:cstheme="minorHAnsi"/>
          <w:sz w:val="22"/>
          <w:szCs w:val="22"/>
        </w:rPr>
        <w:t>gy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</w:p>
    <w:p w14:paraId="51A2A305" w14:textId="77777777" w:rsidR="00BC4B85" w:rsidRPr="00955437" w:rsidRDefault="00BC4B85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6754D0A7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hAnsiTheme="minorHAnsi" w:cstheme="minorHAnsi"/>
          <w:sz w:val="22"/>
          <w:szCs w:val="22"/>
        </w:rPr>
        <w:pict w14:anchorId="258EB5E4">
          <v:group id="_x0000_s1034" style="position:absolute;left:0;text-align:left;margin-left:21.25pt;margin-top:15.25pt;width:561.45pt;height:0;z-index:-251657216;mso-position-horizontal-relative:page" coordorigin="425,305" coordsize="11229,0">
            <v:shape id="_x0000_s1035" style="position:absolute;left:425;top:305;width:11229;height:0" coordorigin="425,305" coordsize="11229,0" path="m425,305r11229,e" filled="f" strokeweight="1.54pt">
              <v:path arrowok="t"/>
            </v:shape>
            <w10:wrap anchorx="page"/>
          </v:group>
        </w:pic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TRAI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S</w:t>
      </w:r>
    </w:p>
    <w:p w14:paraId="3BD58EB4" w14:textId="77777777" w:rsidR="00BC4B85" w:rsidRPr="00955437" w:rsidRDefault="00BC4B8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0AD068C9" w14:textId="77777777" w:rsidR="00BC4B85" w:rsidRPr="00955437" w:rsidRDefault="00955437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nc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Li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ph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x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ge,</w:t>
      </w:r>
      <w:r w:rsidRPr="0095543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kn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</w:t>
      </w:r>
      <w:r w:rsidRPr="00955437">
        <w:rPr>
          <w:rFonts w:asciiTheme="minorHAnsi" w:eastAsia="Cambria" w:hAnsiTheme="minorHAnsi" w:cstheme="minorHAnsi"/>
          <w:b/>
          <w:spacing w:val="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sz w:val="22"/>
          <w:szCs w:val="22"/>
        </w:rPr>
        <w:t>09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-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z w:val="22"/>
          <w:szCs w:val="22"/>
        </w:rPr>
        <w:t>ul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2009</w:t>
      </w:r>
    </w:p>
    <w:p w14:paraId="78508EE1" w14:textId="77777777" w:rsidR="00BC4B85" w:rsidRPr="00955437" w:rsidRDefault="00955437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Und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um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on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ph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x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ge</w:t>
      </w:r>
    </w:p>
    <w:p w14:paraId="45863FDB" w14:textId="77777777" w:rsidR="00BC4B85" w:rsidRPr="00955437" w:rsidRDefault="00955437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TL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WARE</w:t>
      </w:r>
      <w:r w:rsidRPr="00955437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om</w:t>
      </w:r>
      <w:r w:rsidRPr="0095543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Q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MS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ft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ech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kn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</w:t>
      </w:r>
      <w:r w:rsidRPr="00955437">
        <w:rPr>
          <w:rFonts w:asciiTheme="minorHAnsi" w:eastAsia="Cambria" w:hAnsiTheme="minorHAnsi" w:cstheme="minorHAnsi"/>
          <w:b/>
          <w:spacing w:val="1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z w:val="22"/>
          <w:szCs w:val="22"/>
        </w:rPr>
        <w:t>un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2008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-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2008</w:t>
      </w:r>
    </w:p>
    <w:p w14:paraId="4A4C809C" w14:textId="77777777" w:rsidR="00BC4B85" w:rsidRPr="00955437" w:rsidRDefault="00955437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Und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um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on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955437">
        <w:rPr>
          <w:rFonts w:asciiTheme="minorHAnsi" w:eastAsia="Cambria" w:hAnsiTheme="minorHAnsi" w:cstheme="minorHAnsi"/>
          <w:sz w:val="22"/>
          <w:szCs w:val="22"/>
        </w:rPr>
        <w:t>ic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wl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z w:val="22"/>
          <w:szCs w:val="22"/>
        </w:rPr>
        <w:t>ge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73EEC885" w14:textId="77777777" w:rsidR="00BC4B85" w:rsidRPr="00955437" w:rsidRDefault="00955437">
      <w:pPr>
        <w:spacing w:before="36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es</w:t>
      </w:r>
      <w:r w:rsidRPr="00955437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opme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IA),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ew</w:t>
      </w:r>
      <w:r w:rsidRPr="0095543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lh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</w:t>
      </w:r>
      <w:r w:rsidRPr="00955437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sz w:val="22"/>
          <w:szCs w:val="22"/>
        </w:rPr>
        <w:t>010-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2010</w:t>
      </w:r>
    </w:p>
    <w:p w14:paraId="2A8F8D14" w14:textId="77777777" w:rsidR="00BC4B85" w:rsidRPr="00955437" w:rsidRDefault="00955437">
      <w:pPr>
        <w:tabs>
          <w:tab w:val="left" w:pos="820"/>
        </w:tabs>
        <w:spacing w:line="276" w:lineRule="auto"/>
        <w:ind w:left="834" w:right="123" w:hanging="360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554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BUS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ESS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KI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VE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RAMM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955437">
        <w:rPr>
          <w:rFonts w:asciiTheme="minorHAnsi" w:eastAsia="Cambria" w:hAnsiTheme="minorHAnsi" w:cstheme="minorHAnsi"/>
          <w:sz w:val="22"/>
          <w:szCs w:val="22"/>
        </w:rPr>
        <w:t>ic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iti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8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&amp;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z w:val="22"/>
          <w:szCs w:val="22"/>
        </w:rPr>
        <w:t>ow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955437">
        <w:rPr>
          <w:rFonts w:asciiTheme="minorHAnsi" w:eastAsia="Cambria" w:hAnsiTheme="minorHAnsi" w:cstheme="minorHAnsi"/>
          <w:sz w:val="22"/>
          <w:szCs w:val="22"/>
        </w:rPr>
        <w:t>t up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an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ise</w:t>
      </w:r>
    </w:p>
    <w:p w14:paraId="60240E5B" w14:textId="77777777" w:rsidR="00BC4B85" w:rsidRPr="00955437" w:rsidRDefault="00BC4B85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6247ADF2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hAnsiTheme="minorHAnsi" w:cstheme="minorHAnsi"/>
          <w:sz w:val="22"/>
          <w:szCs w:val="22"/>
        </w:rPr>
        <w:pict w14:anchorId="6EE4BEEC">
          <v:group id="_x0000_s1032" style="position:absolute;left:0;text-align:left;margin-left:21.25pt;margin-top:15.15pt;width:561.45pt;height:0;z-index:-251656192;mso-position-horizontal-relative:page" coordorigin="425,303" coordsize="11229,0">
            <v:shape id="_x0000_s1033" style="position:absolute;left:425;top:303;width:11229;height:0" coordorigin="425,303" coordsize="11229,0" path="m425,303r11229,e" filled="f" strokeweight="1.54pt">
              <v:path arrowok="t"/>
            </v:shape>
            <w10:wrap anchorx="page"/>
          </v:group>
        </w:pic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PAPER</w:t>
      </w:r>
      <w:r w:rsidRPr="00955437">
        <w:rPr>
          <w:rFonts w:asciiTheme="minorHAnsi" w:eastAsia="Cambri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b/>
          <w:spacing w:val="3"/>
          <w:position w:val="-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N</w:t>
      </w:r>
    </w:p>
    <w:p w14:paraId="72E90489" w14:textId="77777777" w:rsidR="00BC4B85" w:rsidRPr="00955437" w:rsidRDefault="00BC4B85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06003FD" w14:textId="77777777" w:rsidR="00BC4B85" w:rsidRPr="00955437" w:rsidRDefault="00BC4B8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85E371" w14:textId="77777777" w:rsidR="00BC4B85" w:rsidRPr="00955437" w:rsidRDefault="00955437">
      <w:pPr>
        <w:spacing w:before="23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Pu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ec</w:t>
      </w:r>
      <w:r w:rsidRPr="00955437">
        <w:rPr>
          <w:rFonts w:asciiTheme="minorHAnsi" w:eastAsia="Cambria" w:hAnsiTheme="minorHAnsi" w:cstheme="minorHAnsi"/>
          <w:sz w:val="22"/>
          <w:szCs w:val="22"/>
        </w:rPr>
        <w:t>hnic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on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‘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ic</w:t>
      </w:r>
      <w:r w:rsidRPr="00955437">
        <w:rPr>
          <w:rFonts w:asciiTheme="minorHAnsi" w:eastAsia="Cambria" w:hAnsiTheme="minorHAnsi" w:cstheme="minorHAnsi"/>
          <w:b/>
          <w:spacing w:val="-1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Su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’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3</w:t>
      </w:r>
      <w:r w:rsidRPr="00955437">
        <w:rPr>
          <w:rFonts w:asciiTheme="minorHAnsi" w:eastAsia="Cambria" w:hAnsiTheme="minorHAnsi" w:cstheme="minorHAnsi"/>
          <w:b/>
          <w:position w:val="5"/>
          <w:sz w:val="22"/>
          <w:szCs w:val="22"/>
        </w:rPr>
        <w:t>rd</w:t>
      </w:r>
      <w:r w:rsidRPr="00955437">
        <w:rPr>
          <w:rFonts w:asciiTheme="minorHAnsi" w:eastAsia="Cambria" w:hAnsiTheme="minorHAnsi" w:cstheme="minorHAnsi"/>
          <w:b/>
          <w:spacing w:val="11"/>
          <w:position w:val="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CS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on</w:t>
      </w:r>
    </w:p>
    <w:p w14:paraId="61733A7E" w14:textId="77777777" w:rsidR="00BC4B85" w:rsidRPr="00955437" w:rsidRDefault="00955437">
      <w:pPr>
        <w:spacing w:line="220" w:lineRule="exact"/>
        <w:ind w:left="83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du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95543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EE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&amp;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CSI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Inst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tute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g.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&amp; T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h.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Guna                                        </w:t>
      </w:r>
      <w:r w:rsidRPr="00955437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–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sz w:val="22"/>
          <w:szCs w:val="22"/>
        </w:rPr>
        <w:t>10</w:t>
      </w:r>
    </w:p>
    <w:p w14:paraId="1C97E8D0" w14:textId="77777777" w:rsidR="00BC4B85" w:rsidRPr="00955437" w:rsidRDefault="00955437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Pu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ec</w:t>
      </w:r>
      <w:r w:rsidRPr="00955437">
        <w:rPr>
          <w:rFonts w:asciiTheme="minorHAnsi" w:eastAsia="Cambria" w:hAnsiTheme="minorHAnsi" w:cstheme="minorHAnsi"/>
          <w:sz w:val="22"/>
          <w:szCs w:val="22"/>
        </w:rPr>
        <w:t>hnic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on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‘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vi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bject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ck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ng</w:t>
      </w:r>
      <w:r w:rsidRPr="00955437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Us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ng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LAB’</w:t>
      </w:r>
      <w:r w:rsidRPr="00955437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LN</w:t>
      </w:r>
      <w:r w:rsidRPr="00955437">
        <w:rPr>
          <w:rFonts w:asciiTheme="minorHAnsi" w:eastAsia="Cambria" w:hAnsiTheme="minorHAnsi" w:cstheme="minorHAnsi"/>
          <w:sz w:val="22"/>
          <w:szCs w:val="22"/>
        </w:rPr>
        <w:t>CT,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Bhop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l        </w:t>
      </w:r>
      <w:r w:rsidRPr="00955437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-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sz w:val="22"/>
          <w:szCs w:val="22"/>
        </w:rPr>
        <w:t>10</w:t>
      </w:r>
    </w:p>
    <w:p w14:paraId="0ACB42C4" w14:textId="77777777" w:rsidR="00BC4B85" w:rsidRPr="00955437" w:rsidRDefault="00BC4B85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2CD0C75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hAnsiTheme="minorHAnsi" w:cstheme="minorHAnsi"/>
          <w:sz w:val="22"/>
          <w:szCs w:val="22"/>
        </w:rPr>
        <w:pict w14:anchorId="587D4E6E">
          <v:group id="_x0000_s1030" style="position:absolute;left:0;text-align:left;margin-left:21.25pt;margin-top:15.25pt;width:561.45pt;height:0;z-index:-251655168;mso-position-horizontal-relative:page" coordorigin="425,305" coordsize="11229,0">
            <v:shape id="_x0000_s1031" style="position:absolute;left:425;top:305;width:11229;height:0" coordorigin="425,305" coordsize="11229,0" path="m425,305r11229,e" filled="f" strokeweight="1.54pt">
              <v:path arrowok="t"/>
            </v:shape>
            <w10:wrap anchorx="page"/>
          </v:group>
        </w:pic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OS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ITIONS</w:t>
      </w:r>
      <w:r w:rsidRPr="00955437">
        <w:rPr>
          <w:rFonts w:asciiTheme="minorHAnsi" w:eastAsia="Cambria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ILITY</w:t>
      </w:r>
    </w:p>
    <w:p w14:paraId="7F63A144" w14:textId="77777777" w:rsidR="00BC4B85" w:rsidRPr="00955437" w:rsidRDefault="00BC4B8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C2EB9D2" w14:textId="77777777" w:rsidR="00BC4B85" w:rsidRPr="00955437" w:rsidRDefault="00955437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ene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ar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GN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IX</w:t>
      </w:r>
      <w:r w:rsidRPr="00955437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b/>
          <w:spacing w:val="4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ud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ent</w:t>
      </w:r>
      <w:r w:rsidRPr="00955437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ed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nic</w:t>
      </w:r>
      <w:r w:rsidRPr="00955437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cie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ol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eg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)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</w:t>
      </w:r>
      <w:r w:rsidRPr="00955437">
        <w:rPr>
          <w:rFonts w:asciiTheme="minorHAnsi" w:eastAsia="Cambria" w:hAnsiTheme="minorHAnsi" w:cstheme="minorHAnsi"/>
          <w:b/>
          <w:spacing w:val="3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ug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2008-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May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2009</w:t>
      </w:r>
    </w:p>
    <w:p w14:paraId="179B7A8B" w14:textId="77777777" w:rsidR="00BC4B85" w:rsidRPr="00955437" w:rsidRDefault="00955437">
      <w:pPr>
        <w:tabs>
          <w:tab w:val="left" w:pos="820"/>
        </w:tabs>
        <w:ind w:left="834" w:right="576" w:hanging="360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554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: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ULL</w:t>
      </w:r>
      <w:r w:rsidRPr="00955437">
        <w:rPr>
          <w:rFonts w:asciiTheme="minorHAnsi" w:eastAsia="Cambria" w:hAnsiTheme="minorHAnsi" w:cstheme="minorHAnsi"/>
          <w:sz w:val="22"/>
          <w:szCs w:val="22"/>
        </w:rPr>
        <w:t>Z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BE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955437">
        <w:rPr>
          <w:rFonts w:asciiTheme="minorHAnsi" w:eastAsia="Cambria" w:hAnsiTheme="minorHAnsi" w:cstheme="minorHAnsi"/>
          <w:sz w:val="22"/>
          <w:szCs w:val="22"/>
        </w:rPr>
        <w:t>Z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sz w:val="22"/>
          <w:szCs w:val="22"/>
        </w:rPr>
        <w:t>Vi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tu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tock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z w:val="22"/>
          <w:szCs w:val="22"/>
        </w:rPr>
        <w:t>t),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ORI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sz w:val="22"/>
          <w:szCs w:val="22"/>
        </w:rPr>
        <w:t>To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ui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vid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 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al)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AMA</w:t>
      </w:r>
      <w:r w:rsidRPr="00955437">
        <w:rPr>
          <w:rFonts w:asciiTheme="minorHAnsi" w:eastAsia="Cambria" w:hAnsiTheme="minorHAnsi" w:cstheme="minorHAnsi"/>
          <w:sz w:val="22"/>
          <w:szCs w:val="22"/>
        </w:rPr>
        <w:t>HA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Y,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Q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tion</w:t>
      </w:r>
    </w:p>
    <w:p w14:paraId="42B8E463" w14:textId="77777777" w:rsidR="00BC4B85" w:rsidRPr="00955437" w:rsidRDefault="00955437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ip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</w:p>
    <w:p w14:paraId="4A1E8527" w14:textId="77777777" w:rsidR="00BC4B85" w:rsidRPr="00955437" w:rsidRDefault="00955437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Co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hop</w:t>
      </w:r>
      <w:r w:rsidRPr="00955437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ot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cs</w:t>
      </w:r>
    </w:p>
    <w:p w14:paraId="0FE7052F" w14:textId="77777777" w:rsidR="00BC4B85" w:rsidRPr="00955437" w:rsidRDefault="00955437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Inspi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tud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ts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for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x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ttitu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wa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ds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2CBE91A6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(M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-</w:t>
      </w:r>
      <w:r w:rsidRPr="00955437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955437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ol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ege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ic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Ev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)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Gl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‘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8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ni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 xml:space="preserve">l                         </w:t>
      </w:r>
      <w:r w:rsidRPr="00955437">
        <w:rPr>
          <w:rFonts w:asciiTheme="minorHAnsi" w:eastAsia="Cambria" w:hAnsiTheme="minorHAnsi" w:cstheme="minorHAnsi"/>
          <w:b/>
          <w:spacing w:val="3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pr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2008</w:t>
      </w:r>
    </w:p>
    <w:p w14:paraId="25E66246" w14:textId="77777777" w:rsidR="00BC4B85" w:rsidRPr="00955437" w:rsidRDefault="00955437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955437">
        <w:rPr>
          <w:rFonts w:asciiTheme="minorHAnsi" w:eastAsia="Cambria" w:hAnsiTheme="minorHAnsi" w:cstheme="minorHAnsi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for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955437">
        <w:rPr>
          <w:rFonts w:asciiTheme="minorHAnsi" w:eastAsia="Cambria" w:hAnsiTheme="minorHAnsi" w:cstheme="minorHAnsi"/>
          <w:sz w:val="22"/>
          <w:szCs w:val="22"/>
        </w:rPr>
        <w:t>ful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1254F086" w14:textId="77777777" w:rsidR="00BC4B85" w:rsidRPr="00955437" w:rsidRDefault="00BC4B85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F9BF708" w14:textId="77777777" w:rsidR="00BC4B85" w:rsidRPr="00955437" w:rsidRDefault="00955437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hAnsiTheme="minorHAnsi" w:cstheme="minorHAnsi"/>
          <w:sz w:val="22"/>
          <w:szCs w:val="22"/>
        </w:rPr>
        <w:pict w14:anchorId="5A36C4F9">
          <v:group id="_x0000_s1028" style="position:absolute;left:0;text-align:left;margin-left:21.25pt;margin-top:15.25pt;width:561.45pt;height:0;z-index:-251654144;mso-position-horizontal-relative:page" coordorigin="425,305" coordsize="11229,0">
            <v:shape id="_x0000_s1029" style="position:absolute;left:425;top:305;width:11229;height:0" coordorigin="425,305" coordsize="11229,0" path="m425,305r11229,e" filled="f" strokeweight="1.54pt">
              <v:path arrowok="t"/>
            </v:shape>
            <w10:wrap anchorx="page"/>
          </v:group>
        </w:pic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HIE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EM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TS</w:t>
      </w:r>
      <w:r w:rsidRPr="00955437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95543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ARTI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IPATI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</w:p>
    <w:p w14:paraId="7D60CA24" w14:textId="77777777" w:rsidR="00BC4B85" w:rsidRPr="00955437" w:rsidRDefault="00BC4B85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0537B7ED" w14:textId="77777777" w:rsidR="00BC4B85" w:rsidRPr="00955437" w:rsidRDefault="00955437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1</w:t>
      </w:r>
      <w:r w:rsidRPr="00955437">
        <w:rPr>
          <w:rFonts w:asciiTheme="minorHAnsi" w:eastAsia="Cambria" w:hAnsiTheme="minorHAnsi" w:cstheme="minorHAnsi"/>
          <w:spacing w:val="1"/>
          <w:position w:val="9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position w:val="9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5"/>
          <w:position w:val="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pr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‘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OR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ic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7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HKR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‘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sz w:val="22"/>
          <w:szCs w:val="22"/>
        </w:rPr>
        <w:t>8,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6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IIT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6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5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4597A17D" w14:textId="77777777" w:rsidR="00BC4B85" w:rsidRPr="00955437" w:rsidRDefault="00955437">
      <w:pPr>
        <w:tabs>
          <w:tab w:val="left" w:pos="820"/>
        </w:tabs>
        <w:spacing w:before="3"/>
        <w:ind w:left="834" w:right="474" w:hanging="360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55437">
        <w:rPr>
          <w:rFonts w:asciiTheme="minorHAnsi" w:eastAsia="Segoe MDL2 Assets" w:hAnsiTheme="minorHAnsi" w:cstheme="minorHAnsi"/>
          <w:sz w:val="22"/>
          <w:szCs w:val="22"/>
        </w:rPr>
        <w:tab/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Ini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ed</w:t>
      </w:r>
      <w:r w:rsidRPr="00955437">
        <w:rPr>
          <w:rFonts w:asciiTheme="minorHAnsi" w:eastAsia="Cambria" w:hAnsiTheme="minorHAnsi" w:cstheme="minorHAnsi"/>
          <w:b/>
          <w:spacing w:val="-1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 xml:space="preserve">a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955437">
        <w:rPr>
          <w:rFonts w:asciiTheme="minorHAnsi" w:eastAsia="Cambria" w:hAnsiTheme="minorHAnsi" w:cstheme="minorHAnsi"/>
          <w:b/>
          <w:spacing w:val="4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ni</w:t>
      </w:r>
      <w:r w:rsidRPr="00955437">
        <w:rPr>
          <w:rFonts w:asciiTheme="minorHAnsi" w:eastAsia="Cambria" w:hAnsiTheme="minorHAnsi" w:cstheme="minorHAnsi"/>
          <w:b/>
          <w:spacing w:val="5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b/>
          <w:spacing w:val="-1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w w:val="99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nvir</w:t>
      </w:r>
      <w:r w:rsidRPr="00955437">
        <w:rPr>
          <w:rFonts w:asciiTheme="minorHAnsi" w:eastAsia="Cambria" w:hAnsiTheme="minorHAnsi" w:cstheme="minorHAnsi"/>
          <w:b/>
          <w:w w:val="99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3"/>
          <w:w w:val="99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b/>
          <w:w w:val="99"/>
          <w:sz w:val="22"/>
          <w:szCs w:val="22"/>
        </w:rPr>
        <w:t>ent</w:t>
      </w:r>
      <w:r w:rsidRPr="00955437">
        <w:rPr>
          <w:rFonts w:asciiTheme="minorHAnsi" w:eastAsia="Cambria" w:hAnsiTheme="minorHAnsi" w:cstheme="minorHAnsi"/>
          <w:b/>
          <w:spacing w:val="-10"/>
          <w:w w:val="9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5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ll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5"/>
          <w:w w:val="99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7"/>
          <w:w w:val="9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io</w:t>
      </w:r>
      <w:r w:rsidRPr="00955437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9"/>
          <w:w w:val="9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‘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GL</w:t>
      </w:r>
      <w:r w:rsidRPr="00955437">
        <w:rPr>
          <w:rFonts w:asciiTheme="minorHAnsi" w:eastAsia="Cambria" w:hAnsiTheme="minorHAnsi" w:cstheme="minorHAnsi"/>
          <w:b/>
          <w:spacing w:val="4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IAT</w:t>
      </w:r>
      <w:r w:rsidRPr="00955437">
        <w:rPr>
          <w:rFonts w:asciiTheme="minorHAnsi" w:eastAsia="Cambria" w:hAnsiTheme="minorHAnsi" w:cstheme="minorHAnsi"/>
          <w:b/>
          <w:spacing w:val="3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spacing w:val="4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955437">
        <w:rPr>
          <w:rFonts w:asciiTheme="minorHAnsi" w:eastAsia="Cambria" w:hAnsiTheme="minorHAnsi" w:cstheme="minorHAnsi"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oti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it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3"/>
          <w:w w:val="9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ec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9"/>
          <w:w w:val="9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.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ns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b/>
          <w:spacing w:val="2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b/>
          <w:spacing w:val="-1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igh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b/>
          <w:spacing w:val="4"/>
          <w:w w:val="99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w w:val="99"/>
          <w:sz w:val="22"/>
          <w:szCs w:val="22"/>
        </w:rPr>
        <w:t>ic</w:t>
      </w:r>
      <w:r w:rsidRPr="00955437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pa</w:t>
      </w:r>
      <w:r w:rsidRPr="00955437">
        <w:rPr>
          <w:rFonts w:asciiTheme="minorHAnsi" w:eastAsia="Cambria" w:hAnsiTheme="minorHAnsi" w:cstheme="minorHAnsi"/>
          <w:b/>
          <w:w w:val="99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b/>
          <w:spacing w:val="2"/>
          <w:w w:val="99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w w:val="99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b/>
          <w:spacing w:val="-10"/>
          <w:w w:val="9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tu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ts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pacing w:val="6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el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651B208F" w14:textId="77777777" w:rsidR="00BC4B85" w:rsidRPr="00955437" w:rsidRDefault="00955437">
      <w:pPr>
        <w:spacing w:line="24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955437">
        <w:rPr>
          <w:rFonts w:asciiTheme="minorHAnsi" w:eastAsia="Cambria" w:hAnsiTheme="minorHAnsi" w:cstheme="minorHAnsi"/>
          <w:spacing w:val="2"/>
          <w:position w:val="5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position w:val="5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2"/>
          <w:position w:val="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dv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tis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GCET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NA</w:t>
      </w:r>
      <w:r w:rsidRPr="00955437">
        <w:rPr>
          <w:rFonts w:asciiTheme="minorHAnsi" w:eastAsia="Cambria" w:hAnsiTheme="minorHAnsi" w:cstheme="minorHAnsi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EP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UR</w:t>
      </w:r>
      <w:r w:rsidRPr="00955437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ET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K(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)         </w:t>
      </w:r>
      <w:r w:rsidRPr="00955437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2009</w:t>
      </w:r>
    </w:p>
    <w:p w14:paraId="5CBCFA38" w14:textId="77777777" w:rsidR="00BC4B85" w:rsidRPr="00955437" w:rsidRDefault="00955437">
      <w:pPr>
        <w:spacing w:before="2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955437">
        <w:rPr>
          <w:rFonts w:asciiTheme="minorHAnsi" w:eastAsia="Cambria" w:hAnsiTheme="minorHAnsi" w:cstheme="minorHAnsi"/>
          <w:spacing w:val="2"/>
          <w:position w:val="5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position w:val="5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2"/>
          <w:position w:val="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955437">
        <w:rPr>
          <w:rFonts w:asciiTheme="minorHAnsi" w:eastAsia="Cambria" w:hAnsiTheme="minorHAnsi" w:cstheme="minorHAnsi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‘D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955437">
        <w:rPr>
          <w:rFonts w:asciiTheme="minorHAnsi" w:eastAsia="Cambria" w:hAnsiTheme="minorHAnsi" w:cstheme="minorHAnsi"/>
          <w:sz w:val="22"/>
          <w:szCs w:val="22"/>
        </w:rPr>
        <w:t>TE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z w:val="22"/>
          <w:szCs w:val="22"/>
        </w:rPr>
        <w:t>-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&amp; Dis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Mac</w:t>
      </w:r>
      <w:r w:rsidRPr="00955437">
        <w:rPr>
          <w:rFonts w:asciiTheme="minorHAnsi" w:eastAsia="Cambria" w:hAnsiTheme="minorHAnsi" w:cstheme="minorHAnsi"/>
          <w:sz w:val="22"/>
          <w:szCs w:val="22"/>
        </w:rPr>
        <w:t>hi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’</w:t>
      </w:r>
      <w:r w:rsidRPr="00955437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GC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2007</w:t>
      </w:r>
    </w:p>
    <w:p w14:paraId="58D8223D" w14:textId="77777777" w:rsidR="00BC4B85" w:rsidRPr="00955437" w:rsidRDefault="00955437">
      <w:pPr>
        <w:spacing w:before="1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NN</w:t>
      </w:r>
      <w:r w:rsidRPr="00955437">
        <w:rPr>
          <w:rFonts w:asciiTheme="minorHAnsi" w:eastAsia="Cambria" w:hAnsiTheme="minorHAnsi" w:cstheme="minorHAnsi"/>
          <w:sz w:val="22"/>
          <w:szCs w:val="22"/>
        </w:rPr>
        <w:t>ER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io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‘</w:t>
      </w:r>
      <w:r w:rsidRPr="00955437">
        <w:rPr>
          <w:rFonts w:asciiTheme="minorHAnsi" w:eastAsia="Cambria" w:hAnsiTheme="minorHAnsi" w:cstheme="minorHAnsi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IV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z w:val="22"/>
          <w:szCs w:val="22"/>
        </w:rPr>
        <w:t>’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ET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955437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955437">
        <w:rPr>
          <w:rFonts w:asciiTheme="minorHAnsi" w:eastAsia="Cambria" w:hAnsiTheme="minorHAnsi" w:cstheme="minorHAnsi"/>
          <w:sz w:val="22"/>
          <w:szCs w:val="22"/>
        </w:rPr>
        <w:t>y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sz w:val="22"/>
          <w:szCs w:val="22"/>
        </w:rPr>
        <w:t>9</w:t>
      </w:r>
    </w:p>
    <w:p w14:paraId="76A66D93" w14:textId="77777777" w:rsidR="00BC4B85" w:rsidRPr="00955437" w:rsidRDefault="00955437">
      <w:pPr>
        <w:spacing w:line="220" w:lineRule="exact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ip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TEC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z w:val="22"/>
          <w:szCs w:val="22"/>
        </w:rPr>
        <w:t>KRITI</w:t>
      </w:r>
      <w:r w:rsidRPr="00955437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‘</w:t>
      </w:r>
      <w:r w:rsidRPr="00955437">
        <w:rPr>
          <w:rFonts w:asciiTheme="minorHAnsi" w:eastAsia="Cambria" w:hAnsiTheme="minorHAnsi" w:cstheme="minorHAnsi"/>
          <w:sz w:val="22"/>
          <w:szCs w:val="22"/>
        </w:rPr>
        <w:t>08</w:t>
      </w:r>
      <w:r w:rsidRPr="00955437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955437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IIT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5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955437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6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5"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00</w:t>
      </w:r>
      <w:r w:rsidRPr="00955437">
        <w:rPr>
          <w:rFonts w:asciiTheme="minorHAnsi" w:eastAsia="Cambria" w:hAnsiTheme="minorHAnsi" w:cstheme="minorHAnsi"/>
          <w:sz w:val="22"/>
          <w:szCs w:val="22"/>
        </w:rPr>
        <w:t>8</w:t>
      </w:r>
    </w:p>
    <w:p w14:paraId="69C6A46C" w14:textId="77777777" w:rsidR="00BC4B85" w:rsidRPr="00955437" w:rsidRDefault="00955437">
      <w:pPr>
        <w:spacing w:before="5"/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ip</w:t>
      </w:r>
      <w:r w:rsidRPr="00955437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w w:val="99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7"/>
          <w:w w:val="9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955437">
        <w:rPr>
          <w:rFonts w:asciiTheme="minorHAnsi" w:eastAsia="Cambria" w:hAnsiTheme="minorHAnsi" w:cstheme="minorHAnsi"/>
          <w:sz w:val="22"/>
          <w:szCs w:val="22"/>
        </w:rPr>
        <w:t>otic</w:t>
      </w:r>
      <w:r w:rsidRPr="00955437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SHA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‘</w:t>
      </w:r>
      <w:r w:rsidRPr="00955437">
        <w:rPr>
          <w:rFonts w:asciiTheme="minorHAnsi" w:eastAsia="Cambria" w:hAnsiTheme="minorHAnsi" w:cstheme="minorHAnsi"/>
          <w:sz w:val="22"/>
          <w:szCs w:val="22"/>
        </w:rPr>
        <w:t>07,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va</w:t>
      </w:r>
      <w:r w:rsidRPr="00955437">
        <w:rPr>
          <w:rFonts w:asciiTheme="minorHAnsi" w:eastAsia="Cambria" w:hAnsiTheme="minorHAnsi" w:cstheme="minorHAnsi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of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IIT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</w:t>
      </w:r>
      <w:r w:rsidRPr="00955437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2007</w:t>
      </w:r>
    </w:p>
    <w:p w14:paraId="049EC58A" w14:textId="77777777" w:rsidR="00BC4B85" w:rsidRPr="00955437" w:rsidRDefault="00955437">
      <w:pPr>
        <w:ind w:left="47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5543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S 2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sz w:val="22"/>
          <w:szCs w:val="22"/>
        </w:rPr>
        <w:t>07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MN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 w:rsidRPr="00955437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955437">
        <w:rPr>
          <w:rFonts w:asciiTheme="minorHAnsi" w:eastAsia="Cambria" w:hAnsiTheme="minorHAnsi" w:cstheme="minorHAnsi"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955437">
        <w:rPr>
          <w:rFonts w:asciiTheme="minorHAnsi" w:eastAsia="Cambria" w:hAnsiTheme="minorHAnsi" w:cstheme="minorHAnsi"/>
          <w:sz w:val="22"/>
          <w:szCs w:val="22"/>
        </w:rPr>
        <w:t>7</w:t>
      </w:r>
    </w:p>
    <w:p w14:paraId="5A0CEDBD" w14:textId="77777777" w:rsidR="00BC4B85" w:rsidRPr="00955437" w:rsidRDefault="00BC4B85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3D0944C0" w14:textId="77777777" w:rsidR="00BC4B85" w:rsidRPr="00955437" w:rsidRDefault="00955437">
      <w:pPr>
        <w:spacing w:line="220" w:lineRule="exact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hAnsiTheme="minorHAnsi" w:cstheme="minorHAnsi"/>
          <w:sz w:val="22"/>
          <w:szCs w:val="22"/>
        </w:rPr>
        <w:pict w14:anchorId="022F7DB2">
          <v:group id="_x0000_s1026" style="position:absolute;left:0;text-align:left;margin-left:21.25pt;margin-top:13.45pt;width:562.55pt;height:0;z-index:-251653120;mso-position-horizontal-relative:page" coordorigin="425,269" coordsize="11251,0">
            <v:shape id="_x0000_s1027" style="position:absolute;left:425;top:269;width:11251;height:0" coordorigin="425,269" coordsize="11251,0" path="m425,269r11251,e" filled="f" strokeweight="1.54pt">
              <v:path arrowok="t"/>
            </v:shape>
            <w10:wrap anchorx="page"/>
          </v:group>
        </w:pic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H</w:t>
      </w:r>
      <w:r w:rsidRPr="00955437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b/>
          <w:position w:val="-1"/>
          <w:sz w:val="22"/>
          <w:szCs w:val="22"/>
        </w:rPr>
        <w:t>BBIES</w:t>
      </w:r>
    </w:p>
    <w:p w14:paraId="279F5278" w14:textId="77777777" w:rsidR="00BC4B85" w:rsidRPr="00955437" w:rsidRDefault="00BC4B8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62B7B78" w14:textId="77777777" w:rsidR="00BC4B85" w:rsidRPr="00955437" w:rsidRDefault="00955437">
      <w:pPr>
        <w:spacing w:before="31"/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di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Boo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s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In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955437">
        <w:rPr>
          <w:rFonts w:asciiTheme="minorHAnsi" w:eastAsia="Cambria" w:hAnsiTheme="minorHAnsi" w:cstheme="minorHAnsi"/>
          <w:sz w:val="22"/>
          <w:szCs w:val="22"/>
        </w:rPr>
        <w:t>fi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Solving</w:t>
      </w:r>
      <w:r w:rsidRPr="00955437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Sudo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u </w:t>
      </w:r>
      <w:r w:rsidRPr="00955437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|             </w:t>
      </w:r>
      <w:r w:rsidRPr="00955437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ist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g</w:t>
      </w:r>
      <w:r w:rsidRPr="00955437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z w:val="22"/>
          <w:szCs w:val="22"/>
        </w:rPr>
        <w:t>o</w:t>
      </w:r>
      <w:r w:rsidRPr="00955437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mu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955437">
        <w:rPr>
          <w:rFonts w:asciiTheme="minorHAnsi" w:eastAsia="Cambria" w:hAnsiTheme="minorHAnsi" w:cstheme="minorHAnsi"/>
          <w:sz w:val="22"/>
          <w:szCs w:val="22"/>
        </w:rPr>
        <w:t>ic</w:t>
      </w:r>
    </w:p>
    <w:p w14:paraId="6D2C7512" w14:textId="77777777" w:rsidR="00BC4B85" w:rsidRPr="00955437" w:rsidRDefault="00BC4B8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942282" w14:textId="77777777" w:rsidR="00BC4B85" w:rsidRPr="00955437" w:rsidRDefault="00BC4B8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6FCAF85" w14:textId="77777777" w:rsidR="00BC4B85" w:rsidRPr="00955437" w:rsidRDefault="00955437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sz w:val="22"/>
          <w:szCs w:val="22"/>
        </w:rPr>
        <w:t>Ka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955437">
        <w:rPr>
          <w:rFonts w:asciiTheme="minorHAnsi" w:eastAsia="Cambria" w:hAnsiTheme="minorHAnsi" w:cstheme="minorHAnsi"/>
          <w:sz w:val="22"/>
          <w:szCs w:val="22"/>
        </w:rPr>
        <w:t>r,</w:t>
      </w:r>
      <w:r w:rsidRPr="00955437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UP</w:t>
      </w:r>
    </w:p>
    <w:p w14:paraId="76E63012" w14:textId="77777777" w:rsidR="00BC4B85" w:rsidRPr="00955437" w:rsidRDefault="00955437">
      <w:pPr>
        <w:ind w:left="114"/>
        <w:rPr>
          <w:rFonts w:asciiTheme="minorHAnsi" w:eastAsia="Cambria" w:hAnsiTheme="minorHAnsi" w:cstheme="minorHAnsi"/>
          <w:sz w:val="22"/>
          <w:szCs w:val="22"/>
        </w:rPr>
      </w:pP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t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 xml:space="preserve">:                                                                                                                                                                                                         </w:t>
      </w:r>
      <w:r w:rsidRPr="00955437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955437">
        <w:rPr>
          <w:rFonts w:asciiTheme="minorHAnsi" w:eastAsia="Cambria" w:hAnsiTheme="minorHAnsi" w:cstheme="minorHAnsi"/>
          <w:sz w:val="22"/>
          <w:szCs w:val="22"/>
        </w:rPr>
        <w:t>D</w:t>
      </w:r>
      <w:r w:rsidRPr="00955437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z w:val="22"/>
          <w:szCs w:val="22"/>
        </w:rPr>
        <w:t>k</w:t>
      </w:r>
      <w:r w:rsidRPr="00955437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955437">
        <w:rPr>
          <w:rFonts w:asciiTheme="minorHAnsi" w:eastAsia="Cambria" w:hAnsiTheme="minorHAnsi" w:cstheme="minorHAnsi"/>
          <w:sz w:val="22"/>
          <w:szCs w:val="22"/>
        </w:rPr>
        <w:t>P</w:t>
      </w:r>
      <w:r w:rsidRPr="00955437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955437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955437">
        <w:rPr>
          <w:rFonts w:asciiTheme="minorHAnsi" w:eastAsia="Cambria" w:hAnsiTheme="minorHAnsi" w:cstheme="minorHAnsi"/>
          <w:sz w:val="22"/>
          <w:szCs w:val="22"/>
        </w:rPr>
        <w:t>)</w:t>
      </w:r>
    </w:p>
    <w:sectPr w:rsidR="00BC4B85" w:rsidRPr="00955437">
      <w:pgSz w:w="11920" w:h="16840"/>
      <w:pgMar w:top="560" w:right="16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84538"/>
    <w:multiLevelType w:val="multilevel"/>
    <w:tmpl w:val="6E0EB1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B85"/>
    <w:rsid w:val="00955437"/>
    <w:rsid w:val="00BC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599702BC"/>
  <w15:docId w15:val="{38BB0ED8-D726-492B-8EB5-AD31AE8A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1436</Words>
  <Characters>8191</Characters>
  <Application>Microsoft Office Word</Application>
  <DocSecurity>0</DocSecurity>
  <Lines>68</Lines>
  <Paragraphs>19</Paragraphs>
  <ScaleCrop>false</ScaleCrop>
  <Company/>
  <LinksUpToDate>false</LinksUpToDate>
  <CharactersWithSpaces>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2021-05-27T16:03:00Z</dcterms:created>
  <dcterms:modified xsi:type="dcterms:W3CDTF">2021-05-27T16:05:00Z</dcterms:modified>
</cp:coreProperties>
</file>